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F61C5" w14:textId="5C7672D6" w:rsidR="000515E2" w:rsidRDefault="007F45AF" w:rsidP="007F45AF">
      <w:pPr>
        <w:spacing w:before="63"/>
        <w:ind w:left="3086"/>
        <w:rPr>
          <w:rFonts w:asciiTheme="minorHAnsi" w:eastAsia="Arial" w:hAnsiTheme="minorHAnsi" w:cstheme="minorHAnsi"/>
          <w:sz w:val="22"/>
          <w:szCs w:val="22"/>
        </w:rPr>
      </w:pPr>
      <w:r w:rsidRPr="007F45AF">
        <w:rPr>
          <w:rFonts w:asciiTheme="minorHAnsi" w:eastAsia="Arial" w:hAnsiTheme="minorHAnsi" w:cstheme="minorHAnsi"/>
          <w:b/>
          <w:spacing w:val="-1"/>
          <w:sz w:val="22"/>
          <w:szCs w:val="22"/>
        </w:rPr>
        <w:t>CURR</w:t>
      </w:r>
      <w:r w:rsidRPr="007F45AF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7F45AF">
        <w:rPr>
          <w:rFonts w:asciiTheme="minorHAnsi" w:eastAsia="Arial" w:hAnsiTheme="minorHAnsi" w:cstheme="minorHAnsi"/>
          <w:b/>
          <w:spacing w:val="-1"/>
          <w:sz w:val="22"/>
          <w:szCs w:val="22"/>
        </w:rPr>
        <w:t>CULU</w:t>
      </w:r>
      <w:r w:rsidRPr="007F45AF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7F45AF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7F45AF">
        <w:rPr>
          <w:rFonts w:asciiTheme="minorHAnsi" w:eastAsia="Arial" w:hAnsiTheme="minorHAnsi" w:cstheme="minorHAnsi"/>
          <w:b/>
          <w:sz w:val="22"/>
          <w:szCs w:val="22"/>
        </w:rPr>
        <w:t>V</w:t>
      </w:r>
      <w:r w:rsidRPr="007F45AF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7F45AF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7F45AF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7F45AF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47205EF2" w14:textId="77777777" w:rsidR="007F45AF" w:rsidRPr="007F45AF" w:rsidRDefault="007F45AF" w:rsidP="007F45AF">
      <w:pPr>
        <w:spacing w:before="63"/>
        <w:ind w:left="3086"/>
        <w:rPr>
          <w:rFonts w:asciiTheme="minorHAnsi" w:eastAsia="Arial" w:hAnsiTheme="minorHAnsi" w:cstheme="minorHAnsi"/>
          <w:sz w:val="22"/>
          <w:szCs w:val="22"/>
        </w:rPr>
      </w:pPr>
    </w:p>
    <w:p w14:paraId="6D16B282" w14:textId="77777777" w:rsidR="000515E2" w:rsidRPr="007F45AF" w:rsidRDefault="000515E2" w:rsidP="007F45AF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"/>
        <w:gridCol w:w="2699"/>
        <w:gridCol w:w="5454"/>
      </w:tblGrid>
      <w:tr w:rsidR="000515E2" w:rsidRPr="007F45AF" w14:paraId="61EF0FE7" w14:textId="77777777">
        <w:trPr>
          <w:trHeight w:hRule="exact" w:val="318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1ACB0D74" w14:textId="77777777" w:rsidR="000515E2" w:rsidRPr="007F45AF" w:rsidRDefault="007F45AF" w:rsidP="007F45AF">
            <w:pPr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7ACFE817" w14:textId="77777777" w:rsidR="000515E2" w:rsidRPr="007F45AF" w:rsidRDefault="007F45AF" w:rsidP="007F45AF">
            <w:pPr>
              <w:ind w:left="1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</w:t>
            </w:r>
            <w:r w:rsidRPr="007F45AF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7F45AF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7F45A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onal</w:t>
            </w:r>
          </w:p>
        </w:tc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</w:tcPr>
          <w:p w14:paraId="1507A91A" w14:textId="77777777" w:rsidR="000515E2" w:rsidRPr="007F45AF" w:rsidRDefault="000515E2" w:rsidP="007F45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15E2" w:rsidRPr="007F45AF" w14:paraId="46E578EE" w14:textId="77777777">
        <w:trPr>
          <w:trHeight w:hRule="exact" w:val="403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2B41F95F" w14:textId="77777777" w:rsidR="000515E2" w:rsidRPr="007F45AF" w:rsidRDefault="000515E2" w:rsidP="007F45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1D086CEF" w14:textId="77777777" w:rsidR="000515E2" w:rsidRPr="007F45AF" w:rsidRDefault="007F45AF" w:rsidP="007F45AF">
            <w:pPr>
              <w:spacing w:before="54"/>
              <w:ind w:left="1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Name</w:t>
            </w:r>
          </w:p>
        </w:tc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</w:tcPr>
          <w:p w14:paraId="6747C1DF" w14:textId="6CEC099C" w:rsidR="000515E2" w:rsidRPr="007F45AF" w:rsidRDefault="007F45AF" w:rsidP="007F45AF">
            <w:pPr>
              <w:spacing w:before="47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hAnsiTheme="minorHAnsi" w:cstheme="minorHAnsi"/>
                <w:sz w:val="22"/>
                <w:szCs w:val="22"/>
              </w:rPr>
              <w:t>Rylee Whitworth</w:t>
            </w:r>
          </w:p>
        </w:tc>
      </w:tr>
      <w:tr w:rsidR="000515E2" w:rsidRPr="007F45AF" w14:paraId="5DBDE532" w14:textId="77777777">
        <w:trPr>
          <w:trHeight w:hRule="exact" w:val="403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6C5D1208" w14:textId="77777777" w:rsidR="000515E2" w:rsidRPr="007F45AF" w:rsidRDefault="000515E2" w:rsidP="007F45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4989B95D" w14:textId="77777777" w:rsidR="000515E2" w:rsidRPr="007F45AF" w:rsidRDefault="007F45AF" w:rsidP="007F45AF">
            <w:pPr>
              <w:spacing w:before="54"/>
              <w:ind w:left="1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Fa</w:t>
            </w:r>
            <w:r w:rsidRPr="007F45AF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7F45A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7F45AF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7F45A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7F45AF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7F45A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tatus</w:t>
            </w:r>
          </w:p>
        </w:tc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</w:tcPr>
          <w:p w14:paraId="4398F363" w14:textId="77777777" w:rsidR="000515E2" w:rsidRPr="007F45AF" w:rsidRDefault="007F45AF" w:rsidP="007F45AF">
            <w:pPr>
              <w:spacing w:before="47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ie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ou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 childr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</w:tr>
      <w:tr w:rsidR="000515E2" w:rsidRPr="007F45AF" w14:paraId="11D1FB2B" w14:textId="77777777">
        <w:trPr>
          <w:trHeight w:hRule="exact" w:val="403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590E8CE6" w14:textId="77777777" w:rsidR="000515E2" w:rsidRPr="007F45AF" w:rsidRDefault="000515E2" w:rsidP="007F45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1E403650" w14:textId="77777777" w:rsidR="000515E2" w:rsidRPr="007F45AF" w:rsidRDefault="007F45AF" w:rsidP="007F45AF">
            <w:pPr>
              <w:spacing w:before="54"/>
              <w:ind w:left="1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b/>
                <w:spacing w:val="-8"/>
                <w:sz w:val="22"/>
                <w:szCs w:val="22"/>
              </w:rPr>
              <w:t>A</w:t>
            </w:r>
            <w:r w:rsidRPr="007F45A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ge</w:t>
            </w:r>
          </w:p>
        </w:tc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</w:tcPr>
          <w:p w14:paraId="20705DFA" w14:textId="77777777" w:rsidR="000515E2" w:rsidRPr="007F45AF" w:rsidRDefault="007F45AF" w:rsidP="007F45AF">
            <w:pPr>
              <w:spacing w:before="47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5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7</w:t>
            </w:r>
          </w:p>
        </w:tc>
      </w:tr>
      <w:tr w:rsidR="000515E2" w:rsidRPr="007F45AF" w14:paraId="0D17D97E" w14:textId="77777777">
        <w:trPr>
          <w:trHeight w:hRule="exact" w:val="403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3F9D4EB4" w14:textId="77777777" w:rsidR="000515E2" w:rsidRPr="007F45AF" w:rsidRDefault="000515E2" w:rsidP="007F45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10E11E12" w14:textId="77777777" w:rsidR="000515E2" w:rsidRPr="007F45AF" w:rsidRDefault="007F45AF" w:rsidP="007F45AF">
            <w:pPr>
              <w:spacing w:before="54"/>
              <w:ind w:left="1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Profe</w:t>
            </w:r>
            <w:r w:rsidRPr="007F45AF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ss</w:t>
            </w:r>
            <w:r w:rsidRPr="007F45A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ion</w:t>
            </w:r>
          </w:p>
        </w:tc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</w:tcPr>
          <w:p w14:paraId="274B4160" w14:textId="77777777" w:rsidR="000515E2" w:rsidRPr="007F45AF" w:rsidRDefault="007F45AF" w:rsidP="007F45AF">
            <w:pPr>
              <w:spacing w:before="47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ry</w:t>
            </w:r>
            <w:r w:rsidRPr="007F45A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Gene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ral, D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AD</w:t>
            </w:r>
          </w:p>
        </w:tc>
      </w:tr>
      <w:tr w:rsidR="000515E2" w:rsidRPr="007F45AF" w14:paraId="0FE32812" w14:textId="77777777">
        <w:trPr>
          <w:trHeight w:hRule="exact" w:val="609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66FF738A" w14:textId="77777777" w:rsidR="000515E2" w:rsidRPr="007F45AF" w:rsidRDefault="000515E2" w:rsidP="007F45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71005AE2" w14:textId="77777777" w:rsidR="000515E2" w:rsidRPr="007F45AF" w:rsidRDefault="007F45AF" w:rsidP="007F45AF">
            <w:pPr>
              <w:spacing w:before="54"/>
              <w:ind w:left="1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National</w:t>
            </w:r>
            <w:r w:rsidRPr="007F45AF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F45A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ty</w:t>
            </w:r>
          </w:p>
        </w:tc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</w:tcPr>
          <w:p w14:paraId="35AB8391" w14:textId="77777777" w:rsidR="000515E2" w:rsidRPr="007F45AF" w:rsidRDefault="007F45AF" w:rsidP="007F45AF">
            <w:pPr>
              <w:spacing w:before="47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</w:tr>
      <w:tr w:rsidR="000515E2" w:rsidRPr="007F45AF" w14:paraId="7A370107" w14:textId="77777777">
        <w:trPr>
          <w:trHeight w:hRule="exact" w:val="602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1884FE94" w14:textId="77777777" w:rsidR="000515E2" w:rsidRPr="007F45AF" w:rsidRDefault="000515E2" w:rsidP="007F45AF">
            <w:pPr>
              <w:spacing w:before="1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27248B" w14:textId="77777777" w:rsidR="000515E2" w:rsidRPr="007F45AF" w:rsidRDefault="007F45AF" w:rsidP="007F45AF">
            <w:pPr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15B1CBDB" w14:textId="77777777" w:rsidR="000515E2" w:rsidRPr="007F45AF" w:rsidRDefault="000515E2" w:rsidP="007F45AF">
            <w:pPr>
              <w:spacing w:before="1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E63E7D" w14:textId="77777777" w:rsidR="000515E2" w:rsidRPr="007F45AF" w:rsidRDefault="007F45AF" w:rsidP="007F45AF">
            <w:pPr>
              <w:ind w:left="1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Educ</w:t>
            </w:r>
            <w:r w:rsidRPr="007F45AF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7F45A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tion</w:t>
            </w:r>
          </w:p>
        </w:tc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</w:tcPr>
          <w:p w14:paraId="7BF82882" w14:textId="77777777" w:rsidR="000515E2" w:rsidRPr="007F45AF" w:rsidRDefault="000515E2" w:rsidP="007F45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15E2" w:rsidRPr="007F45AF" w14:paraId="1BD72BCA" w14:textId="77777777">
        <w:trPr>
          <w:trHeight w:hRule="exact" w:val="400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2B2F68D9" w14:textId="77777777" w:rsidR="000515E2" w:rsidRPr="007F45AF" w:rsidRDefault="000515E2" w:rsidP="007F45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54D617AF" w14:textId="77777777" w:rsidR="000515E2" w:rsidRPr="007F45AF" w:rsidRDefault="007F45AF" w:rsidP="007F45AF">
            <w:pPr>
              <w:spacing w:before="47"/>
              <w:ind w:left="1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1961</w:t>
            </w:r>
          </w:p>
        </w:tc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</w:tcPr>
          <w:p w14:paraId="34578006" w14:textId="77777777" w:rsidR="000515E2" w:rsidRPr="007F45AF" w:rsidRDefault="007F45AF" w:rsidP="007F45AF">
            <w:pPr>
              <w:spacing w:before="47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Ele</w:t>
            </w:r>
            <w:r w:rsidRPr="007F45A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ry</w:t>
            </w:r>
            <w:r w:rsidRPr="007F45A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hoo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l,</w:t>
            </w:r>
            <w:r w:rsidRPr="007F45A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he</w:t>
            </w:r>
            <w:r w:rsidRPr="007F45A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man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</w:tr>
      <w:tr w:rsidR="000515E2" w:rsidRPr="007F45AF" w14:paraId="734E7026" w14:textId="77777777">
        <w:trPr>
          <w:trHeight w:hRule="exact" w:val="403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28B7B468" w14:textId="77777777" w:rsidR="000515E2" w:rsidRPr="007F45AF" w:rsidRDefault="000515E2" w:rsidP="007F45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2A90D352" w14:textId="77777777" w:rsidR="000515E2" w:rsidRPr="007F45AF" w:rsidRDefault="007F45AF" w:rsidP="007F45AF">
            <w:pPr>
              <w:spacing w:before="51"/>
              <w:ind w:left="1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1962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-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1965</w:t>
            </w:r>
          </w:p>
        </w:tc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</w:tcPr>
          <w:p w14:paraId="1107CCF4" w14:textId="77777777" w:rsidR="000515E2" w:rsidRPr="007F45AF" w:rsidRDefault="007F45AF" w:rsidP="007F45AF">
            <w:pPr>
              <w:spacing w:before="51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Ele</w:t>
            </w:r>
            <w:r w:rsidRPr="007F45A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ry</w:t>
            </w:r>
            <w:r w:rsidRPr="007F45A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hoo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l,</w:t>
            </w:r>
            <w:r w:rsidRPr="007F45A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uhe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man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</w:tr>
      <w:tr w:rsidR="000515E2" w:rsidRPr="007F45AF" w14:paraId="3930E228" w14:textId="77777777">
        <w:trPr>
          <w:trHeight w:hRule="exact" w:val="403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233154E6" w14:textId="77777777" w:rsidR="000515E2" w:rsidRPr="007F45AF" w:rsidRDefault="000515E2" w:rsidP="007F45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3692AF08" w14:textId="77777777" w:rsidR="000515E2" w:rsidRPr="007F45AF" w:rsidRDefault="007F45AF" w:rsidP="007F45AF">
            <w:pPr>
              <w:spacing w:before="51"/>
              <w:ind w:left="1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1965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-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1973</w:t>
            </w:r>
          </w:p>
        </w:tc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</w:tcPr>
          <w:p w14:paraId="34519794" w14:textId="77777777" w:rsidR="000515E2" w:rsidRPr="007F45AF" w:rsidRDefault="007F45AF" w:rsidP="007F45AF">
            <w:pPr>
              <w:spacing w:before="51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onda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ry</w:t>
            </w:r>
            <w:r w:rsidRPr="007F45A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hoo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l, 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uh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</w:tr>
      <w:tr w:rsidR="000515E2" w:rsidRPr="007F45AF" w14:paraId="63FC010F" w14:textId="77777777">
        <w:trPr>
          <w:trHeight w:hRule="exact" w:val="676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2360E6C2" w14:textId="77777777" w:rsidR="000515E2" w:rsidRPr="007F45AF" w:rsidRDefault="000515E2" w:rsidP="007F45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57816C3A" w14:textId="77777777" w:rsidR="000515E2" w:rsidRPr="007F45AF" w:rsidRDefault="007F45AF" w:rsidP="007F45AF">
            <w:pPr>
              <w:spacing w:before="51"/>
              <w:ind w:left="1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1973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-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1974</w:t>
            </w:r>
          </w:p>
        </w:tc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</w:tcPr>
          <w:p w14:paraId="1B21DF6A" w14:textId="77777777" w:rsidR="000515E2" w:rsidRPr="007F45AF" w:rsidRDefault="007F45AF" w:rsidP="007F45AF">
            <w:pPr>
              <w:spacing w:before="51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V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lu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ry</w:t>
            </w:r>
            <w:r w:rsidRPr="007F45A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So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cial 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7F45A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ice,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’s Hos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it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l,</w:t>
            </w:r>
          </w:p>
          <w:p w14:paraId="7D84A006" w14:textId="77777777" w:rsidR="000515E2" w:rsidRPr="007F45AF" w:rsidRDefault="007F45AF" w:rsidP="007F45AF">
            <w:pPr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un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l Hos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it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l, 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uh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</w:tr>
      <w:tr w:rsidR="000515E2" w:rsidRPr="007F45AF" w14:paraId="26A0273F" w14:textId="77777777">
        <w:trPr>
          <w:trHeight w:hRule="exact" w:val="672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55C19874" w14:textId="77777777" w:rsidR="000515E2" w:rsidRPr="007F45AF" w:rsidRDefault="000515E2" w:rsidP="007F45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7F028B94" w14:textId="77777777" w:rsidR="000515E2" w:rsidRPr="007F45AF" w:rsidRDefault="007F45AF" w:rsidP="007F45AF">
            <w:pPr>
              <w:spacing w:before="47"/>
              <w:ind w:left="1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1974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-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1978</w:t>
            </w:r>
          </w:p>
        </w:tc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</w:tcPr>
          <w:p w14:paraId="1FB1AD1F" w14:textId="77777777" w:rsidR="000515E2" w:rsidRPr="007F45AF" w:rsidRDefault="007F45AF" w:rsidP="007F45AF">
            <w:pPr>
              <w:spacing w:before="47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St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ud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ies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L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it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rat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re,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st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ry</w:t>
            </w:r>
            <w:r w:rsidRPr="007F45A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  <w:p w14:paraId="7E4B3794" w14:textId="77777777" w:rsidR="000515E2" w:rsidRPr="007F45AF" w:rsidRDefault="007F45AF" w:rsidP="007F45AF">
            <w:pPr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sicol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7F45A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Uni</w:t>
            </w:r>
            <w:r w:rsidRPr="007F45A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rs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  <w:r w:rsidRPr="007F45A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7F45A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Frei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bu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rg</w:t>
            </w:r>
          </w:p>
        </w:tc>
      </w:tr>
      <w:tr w:rsidR="000515E2" w:rsidRPr="007F45AF" w14:paraId="5C1E2FAE" w14:textId="77777777">
        <w:trPr>
          <w:trHeight w:hRule="exact" w:val="400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690E66BD" w14:textId="77777777" w:rsidR="000515E2" w:rsidRPr="007F45AF" w:rsidRDefault="000515E2" w:rsidP="007F45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68884C1B" w14:textId="77777777" w:rsidR="000515E2" w:rsidRPr="007F45AF" w:rsidRDefault="007F45AF" w:rsidP="007F45AF">
            <w:pPr>
              <w:spacing w:before="47"/>
              <w:ind w:left="1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1978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197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</w:tcPr>
          <w:p w14:paraId="4FDC93C8" w14:textId="77777777" w:rsidR="000515E2" w:rsidRPr="007F45AF" w:rsidRDefault="007F45AF" w:rsidP="007F45AF">
            <w:pPr>
              <w:spacing w:before="47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St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7F45A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am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</w:tr>
      <w:tr w:rsidR="000515E2" w:rsidRPr="007F45AF" w14:paraId="3F20EB4E" w14:textId="77777777">
        <w:trPr>
          <w:trHeight w:hRule="exact" w:val="2407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0D17FFC1" w14:textId="77777777" w:rsidR="000515E2" w:rsidRPr="007F45AF" w:rsidRDefault="000515E2" w:rsidP="007F45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6CBB44E9" w14:textId="77777777" w:rsidR="000515E2" w:rsidRPr="007F45AF" w:rsidRDefault="007F45AF" w:rsidP="007F45AF">
            <w:pPr>
              <w:spacing w:before="51"/>
              <w:ind w:left="1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1984</w:t>
            </w:r>
          </w:p>
        </w:tc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</w:tcPr>
          <w:p w14:paraId="674F8884" w14:textId="77777777" w:rsidR="000515E2" w:rsidRPr="007F45AF" w:rsidRDefault="007F45AF" w:rsidP="007F45AF">
            <w:pPr>
              <w:spacing w:before="51"/>
              <w:ind w:left="123" w:right="13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.D.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ud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ies.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sis 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  <w:r w:rsidRPr="007F45AF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“K</w:t>
            </w:r>
            <w:r w:rsidRPr="007F45AF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ün</w:t>
            </w:r>
            <w:r w:rsidRPr="007F45AF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stl</w:t>
            </w:r>
            <w:r w:rsidRPr="007F45AF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 xml:space="preserve">r </w:t>
            </w:r>
            <w:r w:rsidRPr="007F45AF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un</w:t>
            </w:r>
            <w:r w:rsidRPr="007F45AF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d</w:t>
            </w:r>
            <w:r w:rsidRPr="007F45AF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 xml:space="preserve"> Ge</w:t>
            </w:r>
            <w:r w:rsidRPr="007F45AF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s</w:t>
            </w:r>
            <w:r w:rsidRPr="007F45AF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l</w:t>
            </w:r>
            <w:r w:rsidRPr="007F45AF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l</w:t>
            </w:r>
            <w:r w:rsidRPr="007F45AF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sc</w:t>
            </w:r>
            <w:r w:rsidRPr="007F45AF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ha</w:t>
            </w:r>
            <w:r w:rsidRPr="007F45AF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f</w:t>
            </w:r>
            <w:r w:rsidRPr="007F45AF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7F45AF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.</w:t>
            </w:r>
            <w:r w:rsidRPr="007F45AF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Zu</w:t>
            </w:r>
            <w:r w:rsidRPr="007F45AF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 xml:space="preserve"> de</w:t>
            </w:r>
            <w:r w:rsidRPr="007F45AF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n</w:t>
            </w:r>
            <w:r w:rsidRPr="007F45AF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 xml:space="preserve"> L</w:t>
            </w:r>
            <w:r w:rsidRPr="007F45AF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ibre</w:t>
            </w:r>
            <w:r w:rsidRPr="007F45AF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7F45AF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 xml:space="preserve">ti </w:t>
            </w:r>
            <w:r w:rsidRPr="007F45AF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un</w:t>
            </w:r>
            <w:r w:rsidRPr="007F45AF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d</w:t>
            </w:r>
            <w:r w:rsidRPr="007F45AF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 xml:space="preserve"> S</w:t>
            </w:r>
            <w:r w:rsidRPr="007F45AF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c</w:t>
            </w:r>
            <w:r w:rsidRPr="007F45AF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h</w:t>
            </w:r>
            <w:r w:rsidRPr="007F45AF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r</w:t>
            </w:r>
            <w:r w:rsidRPr="007F45AF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7F45AF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f</w:t>
            </w:r>
            <w:r w:rsidRPr="007F45AF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te</w:t>
            </w:r>
            <w:r w:rsidRPr="007F45AF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 xml:space="preserve">n </w:t>
            </w:r>
            <w:r w:rsidRPr="007F45AF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de</w:t>
            </w:r>
            <w:r w:rsidRPr="007F45AF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s j</w:t>
            </w:r>
            <w:r w:rsidRPr="007F45AF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unge</w:t>
            </w:r>
            <w:r w:rsidRPr="007F45AF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n</w:t>
            </w:r>
            <w:r w:rsidRPr="007F45AF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Rich</w:t>
            </w:r>
            <w:r w:rsidRPr="007F45AF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7F45AF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 xml:space="preserve">rd </w:t>
            </w:r>
            <w:r w:rsidRPr="007F45AF">
              <w:rPr>
                <w:rFonts w:asciiTheme="minorHAnsi" w:eastAsia="Arial" w:hAnsiTheme="minorHAnsi" w:cstheme="minorHAnsi"/>
                <w:i/>
                <w:spacing w:val="4"/>
                <w:sz w:val="22"/>
                <w:szCs w:val="22"/>
              </w:rPr>
              <w:t>W</w:t>
            </w:r>
            <w:r w:rsidRPr="007F45AF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agne</w:t>
            </w:r>
            <w:r w:rsidRPr="007F45AF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 xml:space="preserve">r”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(Arti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an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So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cie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7F45A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 </w:t>
            </w:r>
            <w:r w:rsidRPr="007F45A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libret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to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7F45A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ea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7F45A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Rich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rd </w:t>
            </w:r>
            <w:r w:rsidRPr="007F45AF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>W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)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  <w:p w14:paraId="7135231D" w14:textId="77777777" w:rsidR="000515E2" w:rsidRPr="007F45AF" w:rsidRDefault="007F45AF" w:rsidP="007F45AF">
            <w:pPr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uppo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rted</w:t>
            </w:r>
            <w:r w:rsidRPr="007F45A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7F45A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sc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larship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7F45A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  <w:p w14:paraId="1E9116B5" w14:textId="77777777" w:rsidR="000515E2" w:rsidRPr="007F45AF" w:rsidRDefault="007F45AF" w:rsidP="007F45AF">
            <w:pPr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“St</w:t>
            </w:r>
            <w:r w:rsidRPr="007F45AF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ud</w:t>
            </w:r>
            <w:r w:rsidRPr="007F45AF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ie</w:t>
            </w:r>
            <w:r w:rsidRPr="007F45AF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7F45AF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stif</w:t>
            </w:r>
            <w:r w:rsidRPr="007F45AF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tun</w:t>
            </w:r>
            <w:r w:rsidRPr="007F45AF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g</w:t>
            </w:r>
            <w:r w:rsidRPr="007F45AF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 xml:space="preserve"> de</w:t>
            </w:r>
            <w:r w:rsidRPr="007F45AF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s D</w:t>
            </w:r>
            <w:r w:rsidRPr="007F45AF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eu</w:t>
            </w:r>
            <w:r w:rsidRPr="007F45AF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tsc</w:t>
            </w:r>
            <w:r w:rsidRPr="007F45AF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he</w:t>
            </w:r>
            <w:r w:rsidRPr="007F45AF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n</w:t>
            </w:r>
            <w:r w:rsidRPr="007F45AF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 xml:space="preserve"> Vo</w:t>
            </w:r>
            <w:r w:rsidRPr="007F45AF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lkes”</w:t>
            </w:r>
          </w:p>
        </w:tc>
      </w:tr>
      <w:tr w:rsidR="000515E2" w:rsidRPr="007F45AF" w14:paraId="1B6F86D3" w14:textId="77777777">
        <w:trPr>
          <w:trHeight w:hRule="exact" w:val="740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6CEFE919" w14:textId="77777777" w:rsidR="000515E2" w:rsidRPr="007F45AF" w:rsidRDefault="000515E2" w:rsidP="007F45AF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CE5526" w14:textId="77777777" w:rsidR="000515E2" w:rsidRPr="007F45AF" w:rsidRDefault="000515E2" w:rsidP="007F45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8A57063" w14:textId="77777777" w:rsidR="000515E2" w:rsidRPr="007F45AF" w:rsidRDefault="007F45AF" w:rsidP="007F45AF">
            <w:pPr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72C859F4" w14:textId="3FE756A3" w:rsidR="000515E2" w:rsidRDefault="000515E2" w:rsidP="007F45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F37432" w14:textId="77777777" w:rsidR="007F45AF" w:rsidRPr="007F45AF" w:rsidRDefault="007F45AF" w:rsidP="007F45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2FECF7" w14:textId="77777777" w:rsidR="000515E2" w:rsidRPr="007F45AF" w:rsidRDefault="007F45AF" w:rsidP="007F45AF">
            <w:pPr>
              <w:ind w:left="1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7F45A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or</w:t>
            </w:r>
            <w:r w:rsidRPr="007F45AF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k</w:t>
            </w:r>
            <w:r w:rsidRPr="007F45A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ing </w:t>
            </w:r>
            <w:r w:rsidRPr="007F45AF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Ex</w:t>
            </w:r>
            <w:r w:rsidRPr="007F45A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pe</w:t>
            </w:r>
            <w:r w:rsidRPr="007F45AF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7F45A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7F45AF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nc</w:t>
            </w:r>
            <w:r w:rsidRPr="007F45AF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</w:tcPr>
          <w:p w14:paraId="48A27501" w14:textId="77777777" w:rsidR="000515E2" w:rsidRPr="007F45AF" w:rsidRDefault="000515E2" w:rsidP="007F45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15E2" w:rsidRPr="007F45AF" w14:paraId="74F7CEE6" w14:textId="77777777">
        <w:trPr>
          <w:trHeight w:hRule="exact" w:val="1225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20940FDE" w14:textId="77777777" w:rsidR="000515E2" w:rsidRPr="007F45AF" w:rsidRDefault="000515E2" w:rsidP="007F45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6B316880" w14:textId="77777777" w:rsidR="000515E2" w:rsidRPr="007F45AF" w:rsidRDefault="007F45AF" w:rsidP="007F45AF">
            <w:pPr>
              <w:spacing w:before="47"/>
              <w:ind w:left="1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1980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-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1982</w:t>
            </w:r>
          </w:p>
        </w:tc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</w:tcPr>
          <w:p w14:paraId="6182E0D2" w14:textId="77777777" w:rsidR="000515E2" w:rsidRPr="007F45AF" w:rsidRDefault="007F45AF" w:rsidP="007F45AF">
            <w:pPr>
              <w:spacing w:before="47"/>
              <w:ind w:left="123" w:right="8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ct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rer in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ud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ies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epa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rt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men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f G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ud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ies,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7F45A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rs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  <w:r w:rsidRPr="007F45A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7F45A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r, UK, s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pon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red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b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7F45A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Ge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adem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ic E</w:t>
            </w:r>
            <w:r w:rsidRPr="007F45A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han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e S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7F45A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ice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(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AAD)</w:t>
            </w:r>
          </w:p>
        </w:tc>
      </w:tr>
      <w:tr w:rsidR="000515E2" w:rsidRPr="007F45AF" w14:paraId="01A7E41F" w14:textId="77777777">
        <w:trPr>
          <w:trHeight w:hRule="exact" w:val="1224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61C93BFF" w14:textId="77777777" w:rsidR="000515E2" w:rsidRPr="007F45AF" w:rsidRDefault="000515E2" w:rsidP="007F45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000F9BF4" w14:textId="77777777" w:rsidR="000515E2" w:rsidRPr="007F45AF" w:rsidRDefault="007F45AF" w:rsidP="007F45AF">
            <w:pPr>
              <w:spacing w:before="47"/>
              <w:ind w:left="1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1985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-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1990</w:t>
            </w:r>
          </w:p>
        </w:tc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</w:tcPr>
          <w:p w14:paraId="71DE8BD8" w14:textId="77777777" w:rsidR="000515E2" w:rsidRPr="007F45AF" w:rsidRDefault="007F45AF" w:rsidP="007F45AF">
            <w:pPr>
              <w:spacing w:before="47"/>
              <w:ind w:left="123" w:right="7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ct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rer in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S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ud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ies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epa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rt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men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f G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ud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ies,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Mai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Uni</w:t>
            </w:r>
            <w:r w:rsidRPr="007F45A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rs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7F45A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</w:t>
            </w:r>
            <w:r w:rsidRPr="007F45A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and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pon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red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b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7F45A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Ge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adem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ic E</w:t>
            </w:r>
            <w:r w:rsidRPr="007F45A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han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Se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7F45A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ice</w:t>
            </w:r>
          </w:p>
        </w:tc>
      </w:tr>
      <w:tr w:rsidR="000515E2" w:rsidRPr="007F45AF" w14:paraId="475F6725" w14:textId="77777777">
        <w:trPr>
          <w:trHeight w:hRule="exact" w:val="400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20E723C0" w14:textId="77777777" w:rsidR="000515E2" w:rsidRPr="007F45AF" w:rsidRDefault="000515E2" w:rsidP="007F45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5E532FDA" w14:textId="77777777" w:rsidR="000515E2" w:rsidRPr="007F45AF" w:rsidRDefault="007F45AF" w:rsidP="007F45AF">
            <w:pPr>
              <w:spacing w:before="47"/>
              <w:ind w:left="1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1991</w:t>
            </w:r>
          </w:p>
        </w:tc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</w:tcPr>
          <w:p w14:paraId="385F9EE4" w14:textId="77777777" w:rsidR="000515E2" w:rsidRPr="007F45AF" w:rsidRDefault="007F45AF" w:rsidP="007F45AF">
            <w:pPr>
              <w:spacing w:before="47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DA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D Res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rch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sc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larship</w:t>
            </w:r>
          </w:p>
        </w:tc>
      </w:tr>
      <w:tr w:rsidR="000515E2" w:rsidRPr="007F45AF" w14:paraId="237DE095" w14:textId="77777777">
        <w:trPr>
          <w:trHeight w:hRule="exact" w:val="598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3204D9DF" w14:textId="77777777" w:rsidR="000515E2" w:rsidRPr="007F45AF" w:rsidRDefault="000515E2" w:rsidP="007F45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7F271B45" w14:textId="77777777" w:rsidR="000515E2" w:rsidRPr="007F45AF" w:rsidRDefault="007F45AF" w:rsidP="007F45AF">
            <w:pPr>
              <w:spacing w:before="51"/>
              <w:ind w:left="1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1991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-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1994</w:t>
            </w:r>
          </w:p>
        </w:tc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</w:tcPr>
          <w:p w14:paraId="1A4E2F6A" w14:textId="77777777" w:rsidR="000515E2" w:rsidRPr="007F45AF" w:rsidRDefault="007F45AF" w:rsidP="007F45AF">
            <w:pPr>
              <w:spacing w:before="51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7F45A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cti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Unit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K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do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7F45A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rth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rn</w:t>
            </w:r>
          </w:p>
          <w:p w14:paraId="447DA709" w14:textId="77777777" w:rsidR="000515E2" w:rsidRPr="007F45AF" w:rsidRDefault="007F45AF" w:rsidP="007F45AF">
            <w:pPr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u</w:t>
            </w:r>
            <w:r w:rsidRPr="007F45A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ro</w:t>
            </w:r>
            <w:r w:rsidRPr="007F45AF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pe</w:t>
            </w:r>
            <w:r w:rsidRPr="007F45A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,</w:t>
            </w:r>
            <w:r w:rsidRPr="007F45AF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G</w:t>
            </w:r>
            <w:r w:rsidRPr="007F45AF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r</w:t>
            </w:r>
            <w:r w:rsidRPr="007F45AF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ma</w:t>
            </w:r>
            <w:r w:rsidRPr="007F45A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n</w:t>
            </w:r>
            <w:r w:rsidRPr="007F45AF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 xml:space="preserve"> A</w:t>
            </w:r>
            <w:r w:rsidRPr="007F45A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c</w:t>
            </w:r>
            <w:r w:rsidRPr="007F45AF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ade</w:t>
            </w:r>
            <w:r w:rsidRPr="007F45AF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m</w:t>
            </w:r>
            <w:r w:rsidRPr="007F45A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ic E</w:t>
            </w:r>
            <w:r w:rsidRPr="007F45AF">
              <w:rPr>
                <w:rFonts w:asciiTheme="minorHAnsi" w:eastAsia="Arial" w:hAnsiTheme="minorHAnsi" w:cstheme="minorHAnsi"/>
                <w:spacing w:val="-2"/>
                <w:position w:val="-1"/>
                <w:sz w:val="22"/>
                <w:szCs w:val="22"/>
              </w:rPr>
              <w:t>x</w:t>
            </w:r>
            <w:r w:rsidRPr="007F45A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c</w:t>
            </w:r>
            <w:r w:rsidRPr="007F45AF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han</w:t>
            </w:r>
            <w:r w:rsidRPr="007F45AF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g</w:t>
            </w:r>
            <w:r w:rsidRPr="007F45A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 xml:space="preserve"> Se</w:t>
            </w:r>
            <w:r w:rsidRPr="007F45A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r</w:t>
            </w:r>
            <w:r w:rsidRPr="007F45AF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>v</w:t>
            </w:r>
            <w:r w:rsidRPr="007F45A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i</w:t>
            </w:r>
            <w:r w:rsidRPr="007F45AF">
              <w:rPr>
                <w:rFonts w:asciiTheme="minorHAnsi" w:eastAsia="Arial" w:hAnsiTheme="minorHAnsi" w:cstheme="minorHAnsi"/>
                <w:spacing w:val="5"/>
                <w:position w:val="-1"/>
                <w:sz w:val="22"/>
                <w:szCs w:val="22"/>
              </w:rPr>
              <w:t>c</w:t>
            </w:r>
            <w:r w:rsidRPr="007F45A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e</w:t>
            </w:r>
          </w:p>
        </w:tc>
      </w:tr>
    </w:tbl>
    <w:p w14:paraId="2F1D8594" w14:textId="77777777" w:rsidR="000515E2" w:rsidRPr="007F45AF" w:rsidRDefault="000515E2" w:rsidP="007F45AF">
      <w:pPr>
        <w:rPr>
          <w:rFonts w:asciiTheme="minorHAnsi" w:hAnsiTheme="minorHAnsi" w:cstheme="minorHAnsi"/>
          <w:sz w:val="22"/>
          <w:szCs w:val="22"/>
        </w:rPr>
        <w:sectPr w:rsidR="000515E2" w:rsidRPr="007F45AF">
          <w:pgSz w:w="11920" w:h="16860"/>
          <w:pgMar w:top="1360" w:right="1680" w:bottom="280" w:left="1480" w:header="720" w:footer="720" w:gutter="0"/>
          <w:cols w:space="720"/>
        </w:sectPr>
      </w:pPr>
    </w:p>
    <w:p w14:paraId="1A9A4341" w14:textId="77777777" w:rsidR="000515E2" w:rsidRPr="007F45AF" w:rsidRDefault="000515E2" w:rsidP="007F45AF">
      <w:pPr>
        <w:spacing w:before="6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"/>
        <w:gridCol w:w="2482"/>
        <w:gridCol w:w="5510"/>
      </w:tblGrid>
      <w:tr w:rsidR="000515E2" w:rsidRPr="007F45AF" w14:paraId="79CD3E13" w14:textId="77777777">
        <w:trPr>
          <w:trHeight w:hRule="exact" w:val="318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2B12C8D7" w14:textId="77777777" w:rsidR="000515E2" w:rsidRPr="007F45AF" w:rsidRDefault="000515E2" w:rsidP="007F45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14:paraId="0AAFAABD" w14:textId="77777777" w:rsidR="000515E2" w:rsidRPr="007F45AF" w:rsidRDefault="000515E2" w:rsidP="007F45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nil"/>
              <w:right w:val="nil"/>
            </w:tcBorders>
          </w:tcPr>
          <w:p w14:paraId="1035C4D8" w14:textId="77777777" w:rsidR="000515E2" w:rsidRPr="007F45AF" w:rsidRDefault="007F45AF" w:rsidP="007F45AF">
            <w:pPr>
              <w:ind w:left="3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(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AAD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)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</w:tr>
      <w:tr w:rsidR="000515E2" w:rsidRPr="007F45AF" w14:paraId="459CDB6A" w14:textId="77777777">
        <w:trPr>
          <w:trHeight w:hRule="exact" w:val="400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51D3542A" w14:textId="77777777" w:rsidR="000515E2" w:rsidRPr="007F45AF" w:rsidRDefault="000515E2" w:rsidP="007F45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14:paraId="3350B370" w14:textId="77777777" w:rsidR="000515E2" w:rsidRPr="007F45AF" w:rsidRDefault="007F45AF" w:rsidP="007F45AF">
            <w:pPr>
              <w:spacing w:before="47"/>
              <w:ind w:left="1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1994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-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1999</w:t>
            </w:r>
          </w:p>
        </w:tc>
        <w:tc>
          <w:tcPr>
            <w:tcW w:w="5510" w:type="dxa"/>
            <w:tcBorders>
              <w:top w:val="nil"/>
              <w:left w:val="nil"/>
              <w:bottom w:val="nil"/>
              <w:right w:val="nil"/>
            </w:tcBorders>
          </w:tcPr>
          <w:p w14:paraId="3A00A3E8" w14:textId="77777777" w:rsidR="000515E2" w:rsidRPr="007F45AF" w:rsidRDefault="007F45AF" w:rsidP="007F45AF">
            <w:pPr>
              <w:spacing w:before="47"/>
              <w:ind w:left="3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rect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 DAAD J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rta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7F45A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ff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ice</w:t>
            </w:r>
          </w:p>
        </w:tc>
      </w:tr>
      <w:tr w:rsidR="000515E2" w:rsidRPr="007F45AF" w14:paraId="57447100" w14:textId="77777777">
        <w:trPr>
          <w:trHeight w:hRule="exact" w:val="676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2D9A4D12" w14:textId="77777777" w:rsidR="000515E2" w:rsidRPr="007F45AF" w:rsidRDefault="000515E2" w:rsidP="007F45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14:paraId="138B8408" w14:textId="77777777" w:rsidR="000515E2" w:rsidRPr="007F45AF" w:rsidRDefault="007F45AF" w:rsidP="007F45AF">
            <w:pPr>
              <w:spacing w:before="51"/>
              <w:ind w:left="1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1999–2001</w:t>
            </w:r>
          </w:p>
        </w:tc>
        <w:tc>
          <w:tcPr>
            <w:tcW w:w="5510" w:type="dxa"/>
            <w:tcBorders>
              <w:top w:val="nil"/>
              <w:left w:val="nil"/>
              <w:bottom w:val="nil"/>
              <w:right w:val="nil"/>
            </w:tcBorders>
          </w:tcPr>
          <w:p w14:paraId="6A54EE3C" w14:textId="77777777" w:rsidR="000515E2" w:rsidRPr="007F45AF" w:rsidRDefault="007F45AF" w:rsidP="007F45AF">
            <w:pPr>
              <w:spacing w:before="51"/>
              <w:ind w:left="340" w:right="7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7F45A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Di</w:t>
            </w:r>
            <w:r w:rsidRPr="007F45A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is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(Asi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stralia,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7F45A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Z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la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nd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, North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7F45A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 E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st) in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DA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0515E2" w:rsidRPr="007F45AF" w14:paraId="60C43BCF" w14:textId="77777777">
        <w:trPr>
          <w:trHeight w:hRule="exact" w:val="384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77AFFAD8" w14:textId="77777777" w:rsidR="000515E2" w:rsidRPr="007F45AF" w:rsidRDefault="000515E2" w:rsidP="007F45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14:paraId="35371540" w14:textId="77777777" w:rsidR="000515E2" w:rsidRPr="007F45AF" w:rsidRDefault="007F45AF" w:rsidP="007F45AF">
            <w:pPr>
              <w:spacing w:before="47"/>
              <w:ind w:left="1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2001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-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09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/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5510" w:type="dxa"/>
            <w:tcBorders>
              <w:top w:val="nil"/>
              <w:left w:val="nil"/>
              <w:bottom w:val="nil"/>
              <w:right w:val="nil"/>
            </w:tcBorders>
          </w:tcPr>
          <w:p w14:paraId="1D36F791" w14:textId="77777777" w:rsidR="000515E2" w:rsidRPr="007F45AF" w:rsidRDefault="007F45AF" w:rsidP="007F45AF">
            <w:pPr>
              <w:spacing w:before="47"/>
              <w:ind w:left="3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rect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 so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rn 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hem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isp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re in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DA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0515E2" w:rsidRPr="007F45AF" w14:paraId="5FDA136A" w14:textId="77777777">
        <w:trPr>
          <w:trHeight w:hRule="exact" w:val="658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63374EA3" w14:textId="77777777" w:rsidR="000515E2" w:rsidRPr="007F45AF" w:rsidRDefault="000515E2" w:rsidP="007F45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14:paraId="5BD0A645" w14:textId="77777777" w:rsidR="000515E2" w:rsidRPr="007F45AF" w:rsidRDefault="007F45AF" w:rsidP="007F45AF">
            <w:pPr>
              <w:spacing w:before="66"/>
              <w:ind w:left="1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09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/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4</w:t>
            </w:r>
            <w:r w:rsidRPr="007F45A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7F45A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08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/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5510" w:type="dxa"/>
            <w:tcBorders>
              <w:top w:val="nil"/>
              <w:left w:val="nil"/>
              <w:bottom w:val="nil"/>
              <w:right w:val="nil"/>
            </w:tcBorders>
          </w:tcPr>
          <w:p w14:paraId="6E8783D9" w14:textId="77777777" w:rsidR="000515E2" w:rsidRPr="007F45AF" w:rsidRDefault="007F45AF" w:rsidP="007F45AF">
            <w:pPr>
              <w:spacing w:before="68"/>
              <w:ind w:left="340" w:right="12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pu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  <w:r w:rsidRPr="007F45A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y-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ral,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DA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D Di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ct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r </w:t>
            </w:r>
            <w:r w:rsidRPr="007F45A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 S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up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rare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io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l Pr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ra</w:t>
            </w:r>
            <w:r w:rsidRPr="007F45A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</w:tr>
      <w:tr w:rsidR="000515E2" w:rsidRPr="007F45AF" w14:paraId="3141C35D" w14:textId="77777777">
        <w:trPr>
          <w:trHeight w:hRule="exact" w:val="690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4C27C5D0" w14:textId="77777777" w:rsidR="000515E2" w:rsidRPr="007F45AF" w:rsidRDefault="000515E2" w:rsidP="007F45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14:paraId="2CDCA384" w14:textId="77777777" w:rsidR="000515E2" w:rsidRPr="007F45AF" w:rsidRDefault="000515E2" w:rsidP="007F45AF">
            <w:pPr>
              <w:spacing w:before="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79C876" w14:textId="77777777" w:rsidR="000515E2" w:rsidRPr="007F45AF" w:rsidRDefault="007F45AF" w:rsidP="007F45AF">
            <w:pPr>
              <w:ind w:left="1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09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/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8</w:t>
            </w:r>
            <w:r w:rsidRPr="007F45A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7F45A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09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/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510" w:type="dxa"/>
            <w:tcBorders>
              <w:top w:val="nil"/>
              <w:left w:val="nil"/>
              <w:bottom w:val="nil"/>
              <w:right w:val="nil"/>
            </w:tcBorders>
          </w:tcPr>
          <w:p w14:paraId="060C119D" w14:textId="77777777" w:rsidR="000515E2" w:rsidRPr="007F45AF" w:rsidRDefault="007F45AF" w:rsidP="007F45AF">
            <w:pPr>
              <w:spacing w:before="81"/>
              <w:ind w:left="3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rect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r,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Ce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r </w:t>
            </w:r>
            <w:r w:rsidRPr="007F45A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 I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rn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l Co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ope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rati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  <w:p w14:paraId="180C7719" w14:textId="77777777" w:rsidR="000515E2" w:rsidRPr="007F45AF" w:rsidRDefault="007F45AF" w:rsidP="007F45AF">
            <w:pPr>
              <w:ind w:left="3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ie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Uni</w:t>
            </w:r>
            <w:r w:rsidRPr="007F45A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rs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ä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</w:p>
        </w:tc>
      </w:tr>
      <w:tr w:rsidR="000515E2" w:rsidRPr="007F45AF" w14:paraId="2DFC59D3" w14:textId="77777777">
        <w:trPr>
          <w:trHeight w:hRule="exact" w:val="621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42F092FD" w14:textId="77777777" w:rsidR="000515E2" w:rsidRPr="007F45AF" w:rsidRDefault="000515E2" w:rsidP="007F45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14:paraId="2243C356" w14:textId="77777777" w:rsidR="000515E2" w:rsidRPr="007F45AF" w:rsidRDefault="007F45AF" w:rsidP="007F45AF">
            <w:pPr>
              <w:spacing w:before="63"/>
              <w:ind w:left="1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since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10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/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510" w:type="dxa"/>
            <w:tcBorders>
              <w:top w:val="nil"/>
              <w:left w:val="nil"/>
              <w:bottom w:val="nil"/>
              <w:right w:val="nil"/>
            </w:tcBorders>
          </w:tcPr>
          <w:p w14:paraId="1CA98267" w14:textId="77777777" w:rsidR="000515E2" w:rsidRPr="007F45AF" w:rsidRDefault="007F45AF" w:rsidP="007F45AF">
            <w:pPr>
              <w:spacing w:before="31"/>
              <w:ind w:left="3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ry</w:t>
            </w:r>
            <w:r w:rsidRPr="007F45A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Gene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ral, D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AD</w:t>
            </w:r>
          </w:p>
        </w:tc>
      </w:tr>
      <w:tr w:rsidR="000515E2" w:rsidRPr="007F45AF" w14:paraId="3D986447" w14:textId="77777777">
        <w:trPr>
          <w:trHeight w:hRule="exact" w:val="605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450EB42A" w14:textId="77777777" w:rsidR="000515E2" w:rsidRPr="007F45AF" w:rsidRDefault="000515E2" w:rsidP="007F45AF">
            <w:pPr>
              <w:spacing w:before="1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229828" w14:textId="77777777" w:rsidR="000515E2" w:rsidRPr="007F45AF" w:rsidRDefault="007F45AF" w:rsidP="007F45AF">
            <w:pPr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14:paraId="2A341BC3" w14:textId="77777777" w:rsidR="000515E2" w:rsidRPr="007F45AF" w:rsidRDefault="000515E2" w:rsidP="007F45AF">
            <w:pPr>
              <w:spacing w:before="1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19CA87" w14:textId="77777777" w:rsidR="000515E2" w:rsidRPr="007F45AF" w:rsidRDefault="007F45AF" w:rsidP="007F45AF">
            <w:pPr>
              <w:ind w:left="1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Langu</w:t>
            </w:r>
            <w:r w:rsidRPr="007F45AF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7F45A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ges</w:t>
            </w:r>
          </w:p>
        </w:tc>
        <w:tc>
          <w:tcPr>
            <w:tcW w:w="5510" w:type="dxa"/>
            <w:tcBorders>
              <w:top w:val="nil"/>
              <w:left w:val="nil"/>
              <w:bottom w:val="nil"/>
              <w:right w:val="nil"/>
            </w:tcBorders>
          </w:tcPr>
          <w:p w14:paraId="747B69D7" w14:textId="77777777" w:rsidR="000515E2" w:rsidRPr="007F45AF" w:rsidRDefault="000515E2" w:rsidP="007F45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15E2" w:rsidRPr="007F45AF" w14:paraId="59118282" w14:textId="77777777">
        <w:trPr>
          <w:trHeight w:hRule="exact" w:val="396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1A4BC559" w14:textId="77777777" w:rsidR="000515E2" w:rsidRPr="007F45AF" w:rsidRDefault="000515E2" w:rsidP="007F45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14:paraId="67DE9ABB" w14:textId="77777777" w:rsidR="000515E2" w:rsidRPr="007F45AF" w:rsidRDefault="007F45AF" w:rsidP="007F45AF">
            <w:pPr>
              <w:spacing w:before="47"/>
              <w:ind w:left="1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sh</w:t>
            </w:r>
          </w:p>
        </w:tc>
        <w:tc>
          <w:tcPr>
            <w:tcW w:w="5510" w:type="dxa"/>
            <w:tcBorders>
              <w:top w:val="nil"/>
              <w:left w:val="nil"/>
              <w:bottom w:val="nil"/>
              <w:right w:val="nil"/>
            </w:tcBorders>
          </w:tcPr>
          <w:p w14:paraId="61E2E900" w14:textId="77777777" w:rsidR="000515E2" w:rsidRPr="007F45AF" w:rsidRDefault="007F45AF" w:rsidP="007F45AF">
            <w:pPr>
              <w:spacing w:before="47"/>
              <w:ind w:left="3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lu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ad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ing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</w:tr>
      <w:tr w:rsidR="000515E2" w:rsidRPr="007F45AF" w14:paraId="14CE964F" w14:textId="77777777">
        <w:trPr>
          <w:trHeight w:hRule="exact" w:val="396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0FC8A972" w14:textId="77777777" w:rsidR="000515E2" w:rsidRPr="007F45AF" w:rsidRDefault="000515E2" w:rsidP="007F45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14:paraId="20192354" w14:textId="77777777" w:rsidR="000515E2" w:rsidRPr="007F45AF" w:rsidRDefault="007F45AF" w:rsidP="007F45AF">
            <w:pPr>
              <w:spacing w:before="47"/>
              <w:ind w:left="1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</w:p>
        </w:tc>
        <w:tc>
          <w:tcPr>
            <w:tcW w:w="5510" w:type="dxa"/>
            <w:tcBorders>
              <w:top w:val="nil"/>
              <w:left w:val="nil"/>
              <w:bottom w:val="nil"/>
              <w:right w:val="nil"/>
            </w:tcBorders>
          </w:tcPr>
          <w:p w14:paraId="7F6D07BB" w14:textId="77777777" w:rsidR="000515E2" w:rsidRPr="007F45AF" w:rsidRDefault="007F45AF" w:rsidP="007F45AF">
            <w:pPr>
              <w:spacing w:before="47"/>
              <w:ind w:left="3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rk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no</w:t>
            </w:r>
            <w:r w:rsidRPr="007F45A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le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</w:tr>
      <w:tr w:rsidR="000515E2" w:rsidRPr="007F45AF" w14:paraId="0097EDBD" w14:textId="77777777">
        <w:trPr>
          <w:trHeight w:hRule="exact" w:val="396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54691476" w14:textId="77777777" w:rsidR="000515E2" w:rsidRPr="007F45AF" w:rsidRDefault="000515E2" w:rsidP="007F45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14:paraId="5E42E2CF" w14:textId="77777777" w:rsidR="000515E2" w:rsidRPr="007F45AF" w:rsidRDefault="007F45AF" w:rsidP="007F45AF">
            <w:pPr>
              <w:spacing w:before="47"/>
              <w:ind w:left="1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hai</w:t>
            </w:r>
          </w:p>
        </w:tc>
        <w:tc>
          <w:tcPr>
            <w:tcW w:w="5510" w:type="dxa"/>
            <w:tcBorders>
              <w:top w:val="nil"/>
              <w:left w:val="nil"/>
              <w:bottom w:val="nil"/>
              <w:right w:val="nil"/>
            </w:tcBorders>
          </w:tcPr>
          <w:p w14:paraId="47040746" w14:textId="77777777" w:rsidR="000515E2" w:rsidRPr="007F45AF" w:rsidRDefault="007F45AF" w:rsidP="007F45AF">
            <w:pPr>
              <w:spacing w:before="47"/>
              <w:ind w:left="3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rk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no</w:t>
            </w:r>
            <w:r w:rsidRPr="007F45A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le</w:t>
            </w:r>
            <w:r w:rsidRPr="007F45A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7F45A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7F45A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</w:tr>
      <w:tr w:rsidR="000515E2" w:rsidRPr="007F45AF" w14:paraId="13564FB4" w14:textId="77777777">
        <w:trPr>
          <w:trHeight w:hRule="exact" w:val="318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14:paraId="5F880EF3" w14:textId="77777777" w:rsidR="000515E2" w:rsidRPr="007F45AF" w:rsidRDefault="000515E2" w:rsidP="007F45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14:paraId="01B26F54" w14:textId="77777777" w:rsidR="000515E2" w:rsidRPr="007F45AF" w:rsidRDefault="007F45AF" w:rsidP="007F45AF">
            <w:pPr>
              <w:spacing w:before="47"/>
              <w:ind w:left="1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B</w:t>
            </w:r>
            <w:r w:rsidRPr="007F45AF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aha</w:t>
            </w:r>
            <w:r w:rsidRPr="007F45A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sa</w:t>
            </w:r>
            <w:r w:rsidRPr="007F45AF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 xml:space="preserve"> Indone</w:t>
            </w:r>
            <w:r w:rsidRPr="007F45A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sia</w:t>
            </w:r>
          </w:p>
        </w:tc>
        <w:tc>
          <w:tcPr>
            <w:tcW w:w="5510" w:type="dxa"/>
            <w:tcBorders>
              <w:top w:val="nil"/>
              <w:left w:val="nil"/>
              <w:bottom w:val="nil"/>
              <w:right w:val="nil"/>
            </w:tcBorders>
          </w:tcPr>
          <w:p w14:paraId="35658970" w14:textId="77777777" w:rsidR="000515E2" w:rsidRPr="007F45AF" w:rsidRDefault="007F45AF" w:rsidP="007F45AF">
            <w:pPr>
              <w:spacing w:before="47"/>
              <w:ind w:left="3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F45AF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>w</w:t>
            </w:r>
            <w:r w:rsidRPr="007F45AF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o</w:t>
            </w:r>
            <w:r w:rsidRPr="007F45A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rk</w:t>
            </w:r>
            <w:r w:rsidRPr="007F45AF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7F45AF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n</w:t>
            </w:r>
            <w:r w:rsidRPr="007F45A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g</w:t>
            </w:r>
            <w:r w:rsidRPr="007F45AF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7F45A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k</w:t>
            </w:r>
            <w:r w:rsidRPr="007F45AF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no</w:t>
            </w:r>
            <w:r w:rsidRPr="007F45AF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>w</w:t>
            </w:r>
            <w:r w:rsidRPr="007F45A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le</w:t>
            </w:r>
            <w:r w:rsidRPr="007F45AF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d</w:t>
            </w:r>
            <w:r w:rsidRPr="007F45AF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g</w:t>
            </w:r>
            <w:r w:rsidRPr="007F45A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e</w:t>
            </w:r>
          </w:p>
        </w:tc>
      </w:tr>
    </w:tbl>
    <w:p w14:paraId="713C77D7" w14:textId="77777777" w:rsidR="000515E2" w:rsidRPr="007F45AF" w:rsidRDefault="000515E2" w:rsidP="007F45A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7CE6FF0" w14:textId="77777777" w:rsidR="000515E2" w:rsidRPr="007F45AF" w:rsidRDefault="000515E2" w:rsidP="007F45AF">
      <w:pPr>
        <w:rPr>
          <w:rFonts w:asciiTheme="minorHAnsi" w:hAnsiTheme="minorHAnsi" w:cstheme="minorHAnsi"/>
          <w:sz w:val="22"/>
          <w:szCs w:val="22"/>
        </w:rPr>
      </w:pPr>
    </w:p>
    <w:p w14:paraId="05A91558" w14:textId="77777777" w:rsidR="000515E2" w:rsidRPr="007F45AF" w:rsidRDefault="000515E2" w:rsidP="007F45AF">
      <w:pPr>
        <w:rPr>
          <w:rFonts w:asciiTheme="minorHAnsi" w:hAnsiTheme="minorHAnsi" w:cstheme="minorHAnsi"/>
          <w:sz w:val="22"/>
          <w:szCs w:val="22"/>
        </w:rPr>
      </w:pPr>
    </w:p>
    <w:p w14:paraId="42A48B90" w14:textId="77777777" w:rsidR="000515E2" w:rsidRPr="007F45AF" w:rsidRDefault="007F45AF" w:rsidP="007F45AF">
      <w:pPr>
        <w:spacing w:before="29"/>
        <w:ind w:left="222"/>
        <w:rPr>
          <w:rFonts w:asciiTheme="minorHAnsi" w:eastAsia="Arial" w:hAnsiTheme="minorHAnsi" w:cstheme="minorHAnsi"/>
          <w:sz w:val="22"/>
          <w:szCs w:val="22"/>
        </w:rPr>
      </w:pPr>
      <w:r w:rsidRPr="007F45A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7F45AF">
        <w:rPr>
          <w:rFonts w:asciiTheme="minorHAnsi" w:eastAsia="Arial" w:hAnsiTheme="minorHAnsi" w:cstheme="minorHAnsi"/>
          <w:spacing w:val="1"/>
          <w:sz w:val="22"/>
          <w:szCs w:val="22"/>
        </w:rPr>
        <w:t>embe</w:t>
      </w:r>
      <w:r w:rsidRPr="007F45AF">
        <w:rPr>
          <w:rFonts w:asciiTheme="minorHAnsi" w:eastAsia="Arial" w:hAnsiTheme="minorHAnsi" w:cstheme="minorHAnsi"/>
          <w:sz w:val="22"/>
          <w:szCs w:val="22"/>
        </w:rPr>
        <w:t>rshi</w:t>
      </w:r>
      <w:r w:rsidRPr="007F45AF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7F45AF">
        <w:rPr>
          <w:rFonts w:asciiTheme="minorHAnsi" w:eastAsia="Arial" w:hAnsiTheme="minorHAnsi" w:cstheme="minorHAnsi"/>
          <w:sz w:val="22"/>
          <w:szCs w:val="22"/>
        </w:rPr>
        <w:t>:</w:t>
      </w:r>
    </w:p>
    <w:p w14:paraId="3D8AEECD" w14:textId="77777777" w:rsidR="000515E2" w:rsidRPr="007F45AF" w:rsidRDefault="007F45AF" w:rsidP="007F45AF">
      <w:pPr>
        <w:ind w:left="222"/>
        <w:rPr>
          <w:rFonts w:asciiTheme="minorHAnsi" w:eastAsia="Arial" w:hAnsiTheme="minorHAnsi" w:cstheme="minorHAnsi"/>
          <w:sz w:val="22"/>
          <w:szCs w:val="22"/>
        </w:rPr>
      </w:pPr>
      <w:r w:rsidRPr="007F45AF">
        <w:rPr>
          <w:rFonts w:asciiTheme="minorHAnsi" w:eastAsia="Arial" w:hAnsiTheme="minorHAnsi" w:cstheme="minorHAnsi"/>
          <w:sz w:val="22"/>
          <w:szCs w:val="22"/>
        </w:rPr>
        <w:t>B</w:t>
      </w:r>
      <w:r w:rsidRPr="007F45AF">
        <w:rPr>
          <w:rFonts w:asciiTheme="minorHAnsi" w:eastAsia="Arial" w:hAnsiTheme="minorHAnsi" w:cstheme="minorHAnsi"/>
          <w:spacing w:val="1"/>
          <w:sz w:val="22"/>
          <w:szCs w:val="22"/>
        </w:rPr>
        <w:t>oa</w:t>
      </w:r>
      <w:r w:rsidRPr="007F45AF">
        <w:rPr>
          <w:rFonts w:asciiTheme="minorHAnsi" w:eastAsia="Arial" w:hAnsiTheme="minorHAnsi" w:cstheme="minorHAnsi"/>
          <w:sz w:val="22"/>
          <w:szCs w:val="22"/>
        </w:rPr>
        <w:t>rd U</w:t>
      </w:r>
      <w:r w:rsidRPr="007F45AF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7F45AF">
        <w:rPr>
          <w:rFonts w:asciiTheme="minorHAnsi" w:eastAsia="Arial" w:hAnsiTheme="minorHAnsi" w:cstheme="minorHAnsi"/>
          <w:sz w:val="22"/>
          <w:szCs w:val="22"/>
        </w:rPr>
        <w:t>i</w:t>
      </w:r>
      <w:r w:rsidRPr="007F45AF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7F45AF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7F45AF">
        <w:rPr>
          <w:rFonts w:asciiTheme="minorHAnsi" w:eastAsia="Arial" w:hAnsiTheme="minorHAnsi" w:cstheme="minorHAnsi"/>
          <w:sz w:val="22"/>
          <w:szCs w:val="22"/>
        </w:rPr>
        <w:t>rs</w:t>
      </w:r>
      <w:r w:rsidRPr="007F45A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45AF">
        <w:rPr>
          <w:rFonts w:asciiTheme="minorHAnsi" w:eastAsia="Arial" w:hAnsiTheme="minorHAnsi" w:cstheme="minorHAnsi"/>
          <w:sz w:val="22"/>
          <w:szCs w:val="22"/>
        </w:rPr>
        <w:t>ty F</w:t>
      </w:r>
      <w:r w:rsidRPr="007F45AF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7F45AF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7F45AF">
        <w:rPr>
          <w:rFonts w:asciiTheme="minorHAnsi" w:eastAsia="Arial" w:hAnsiTheme="minorHAnsi" w:cstheme="minorHAnsi"/>
          <w:sz w:val="22"/>
          <w:szCs w:val="22"/>
        </w:rPr>
        <w:t>ib</w:t>
      </w:r>
      <w:r w:rsidRPr="007F45AF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7F45AF">
        <w:rPr>
          <w:rFonts w:asciiTheme="minorHAnsi" w:eastAsia="Arial" w:hAnsiTheme="minorHAnsi" w:cstheme="minorHAnsi"/>
          <w:sz w:val="22"/>
          <w:szCs w:val="22"/>
        </w:rPr>
        <w:t>rg</w:t>
      </w:r>
    </w:p>
    <w:p w14:paraId="15F7FFFF" w14:textId="77777777" w:rsidR="000515E2" w:rsidRPr="007F45AF" w:rsidRDefault="007F45AF" w:rsidP="007F45AF">
      <w:pPr>
        <w:ind w:left="222"/>
        <w:rPr>
          <w:rFonts w:asciiTheme="minorHAnsi" w:eastAsia="Arial" w:hAnsiTheme="minorHAnsi" w:cstheme="minorHAnsi"/>
          <w:sz w:val="22"/>
          <w:szCs w:val="22"/>
        </w:rPr>
      </w:pPr>
      <w:r w:rsidRPr="007F45AF">
        <w:rPr>
          <w:rFonts w:asciiTheme="minorHAnsi" w:eastAsia="Arial" w:hAnsiTheme="minorHAnsi" w:cstheme="minorHAnsi"/>
          <w:sz w:val="22"/>
          <w:szCs w:val="22"/>
        </w:rPr>
        <w:t>GU</w:t>
      </w:r>
      <w:r w:rsidRPr="007F45AF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F45AF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7F45AF">
        <w:rPr>
          <w:rFonts w:asciiTheme="minorHAnsi" w:eastAsia="Arial" w:hAnsiTheme="minorHAnsi" w:cstheme="minorHAnsi"/>
          <w:sz w:val="22"/>
          <w:szCs w:val="22"/>
        </w:rPr>
        <w:t>ch</w:t>
      </w:r>
      <w:r w:rsidRPr="007F45A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Oma</w:t>
      </w:r>
      <w:r w:rsidRPr="007F45AF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F45AF">
        <w:rPr>
          <w:rFonts w:asciiTheme="minorHAnsi" w:eastAsia="Arial" w:hAnsiTheme="minorHAnsi" w:cstheme="minorHAnsi"/>
          <w:sz w:val="22"/>
          <w:szCs w:val="22"/>
        </w:rPr>
        <w:t>,</w:t>
      </w:r>
      <w:r w:rsidRPr="007F45A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45AF">
        <w:rPr>
          <w:rFonts w:asciiTheme="minorHAnsi" w:eastAsia="Arial" w:hAnsiTheme="minorHAnsi" w:cstheme="minorHAnsi"/>
          <w:sz w:val="22"/>
          <w:szCs w:val="22"/>
        </w:rPr>
        <w:t>B</w:t>
      </w:r>
      <w:r w:rsidRPr="007F45AF">
        <w:rPr>
          <w:rFonts w:asciiTheme="minorHAnsi" w:eastAsia="Arial" w:hAnsiTheme="minorHAnsi" w:cstheme="minorHAnsi"/>
          <w:spacing w:val="1"/>
          <w:sz w:val="22"/>
          <w:szCs w:val="22"/>
        </w:rPr>
        <w:t>oa</w:t>
      </w:r>
      <w:r w:rsidRPr="007F45AF">
        <w:rPr>
          <w:rFonts w:asciiTheme="minorHAnsi" w:eastAsia="Arial" w:hAnsiTheme="minorHAnsi" w:cstheme="minorHAnsi"/>
          <w:sz w:val="22"/>
          <w:szCs w:val="22"/>
        </w:rPr>
        <w:t xml:space="preserve">rd </w:t>
      </w:r>
      <w:r w:rsidRPr="007F45A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7F45AF">
        <w:rPr>
          <w:rFonts w:asciiTheme="minorHAnsi" w:eastAsia="Arial" w:hAnsiTheme="minorHAnsi" w:cstheme="minorHAnsi"/>
          <w:sz w:val="22"/>
          <w:szCs w:val="22"/>
        </w:rPr>
        <w:t>f</w:t>
      </w:r>
      <w:r w:rsidRPr="007F45A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F45AF">
        <w:rPr>
          <w:rFonts w:asciiTheme="minorHAnsi" w:eastAsia="Arial" w:hAnsiTheme="minorHAnsi" w:cstheme="minorHAnsi"/>
          <w:spacing w:val="1"/>
          <w:sz w:val="22"/>
          <w:szCs w:val="22"/>
        </w:rPr>
        <w:t>Go</w:t>
      </w:r>
      <w:r w:rsidRPr="007F45AF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7F45AF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7F45AF">
        <w:rPr>
          <w:rFonts w:asciiTheme="minorHAnsi" w:eastAsia="Arial" w:hAnsiTheme="minorHAnsi" w:cstheme="minorHAnsi"/>
          <w:sz w:val="22"/>
          <w:szCs w:val="22"/>
        </w:rPr>
        <w:t>rn</w:t>
      </w:r>
      <w:r w:rsidRPr="007F45A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7F45AF">
        <w:rPr>
          <w:rFonts w:asciiTheme="minorHAnsi" w:eastAsia="Arial" w:hAnsiTheme="minorHAnsi" w:cstheme="minorHAnsi"/>
          <w:sz w:val="22"/>
          <w:szCs w:val="22"/>
        </w:rPr>
        <w:t>rs</w:t>
      </w:r>
    </w:p>
    <w:p w14:paraId="6624A516" w14:textId="77777777" w:rsidR="000515E2" w:rsidRPr="007F45AF" w:rsidRDefault="007F45AF" w:rsidP="007F45AF">
      <w:pPr>
        <w:ind w:left="222"/>
        <w:rPr>
          <w:rFonts w:asciiTheme="minorHAnsi" w:eastAsia="Arial" w:hAnsiTheme="minorHAnsi" w:cstheme="minorHAnsi"/>
          <w:sz w:val="22"/>
          <w:szCs w:val="22"/>
        </w:rPr>
      </w:pPr>
      <w:r w:rsidRPr="007F45AF">
        <w:rPr>
          <w:rFonts w:asciiTheme="minorHAnsi" w:eastAsia="Arial" w:hAnsiTheme="minorHAnsi" w:cstheme="minorHAnsi"/>
          <w:sz w:val="22"/>
          <w:szCs w:val="22"/>
        </w:rPr>
        <w:t>G</w:t>
      </w:r>
      <w:r w:rsidRPr="007F45AF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7F45AF">
        <w:rPr>
          <w:rFonts w:asciiTheme="minorHAnsi" w:eastAsia="Arial" w:hAnsiTheme="minorHAnsi" w:cstheme="minorHAnsi"/>
          <w:sz w:val="22"/>
          <w:szCs w:val="22"/>
        </w:rPr>
        <w:t>r</w:t>
      </w:r>
      <w:r w:rsidRPr="007F45AF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7F45AF">
        <w:rPr>
          <w:rFonts w:asciiTheme="minorHAnsi" w:eastAsia="Arial" w:hAnsiTheme="minorHAnsi" w:cstheme="minorHAnsi"/>
          <w:sz w:val="22"/>
          <w:szCs w:val="22"/>
        </w:rPr>
        <w:t>n</w:t>
      </w:r>
      <w:r w:rsidRPr="007F45A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45AF">
        <w:rPr>
          <w:rFonts w:asciiTheme="minorHAnsi" w:eastAsia="Arial" w:hAnsiTheme="minorHAnsi" w:cstheme="minorHAnsi"/>
          <w:sz w:val="22"/>
          <w:szCs w:val="22"/>
        </w:rPr>
        <w:t>U</w:t>
      </w:r>
      <w:r w:rsidRPr="007F45AF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7F45AF">
        <w:rPr>
          <w:rFonts w:asciiTheme="minorHAnsi" w:eastAsia="Arial" w:hAnsiTheme="minorHAnsi" w:cstheme="minorHAnsi"/>
          <w:sz w:val="22"/>
          <w:szCs w:val="22"/>
        </w:rPr>
        <w:t>i</w:t>
      </w:r>
      <w:r w:rsidRPr="007F45AF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7F45AF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7F45AF">
        <w:rPr>
          <w:rFonts w:asciiTheme="minorHAnsi" w:eastAsia="Arial" w:hAnsiTheme="minorHAnsi" w:cstheme="minorHAnsi"/>
          <w:sz w:val="22"/>
          <w:szCs w:val="22"/>
        </w:rPr>
        <w:t>rs</w:t>
      </w:r>
      <w:r w:rsidRPr="007F45A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45AF">
        <w:rPr>
          <w:rFonts w:asciiTheme="minorHAnsi" w:eastAsia="Arial" w:hAnsiTheme="minorHAnsi" w:cstheme="minorHAnsi"/>
          <w:sz w:val="22"/>
          <w:szCs w:val="22"/>
        </w:rPr>
        <w:t>ty</w:t>
      </w:r>
      <w:r w:rsidRPr="007F45A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45AF">
        <w:rPr>
          <w:rFonts w:asciiTheme="minorHAnsi" w:eastAsia="Arial" w:hAnsiTheme="minorHAnsi" w:cstheme="minorHAnsi"/>
          <w:sz w:val="22"/>
          <w:szCs w:val="22"/>
        </w:rPr>
        <w:t>C</w:t>
      </w:r>
      <w:r w:rsidRPr="007F45AF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7F45AF">
        <w:rPr>
          <w:rFonts w:asciiTheme="minorHAnsi" w:eastAsia="Arial" w:hAnsiTheme="minorHAnsi" w:cstheme="minorHAnsi"/>
          <w:sz w:val="22"/>
          <w:szCs w:val="22"/>
        </w:rPr>
        <w:t>i</w:t>
      </w:r>
      <w:r w:rsidRPr="007F45AF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7F45AF">
        <w:rPr>
          <w:rFonts w:asciiTheme="minorHAnsi" w:eastAsia="Arial" w:hAnsiTheme="minorHAnsi" w:cstheme="minorHAnsi"/>
          <w:sz w:val="22"/>
          <w:szCs w:val="22"/>
        </w:rPr>
        <w:t>o</w:t>
      </w:r>
      <w:r w:rsidRPr="007F45A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F45AF">
        <w:rPr>
          <w:rFonts w:asciiTheme="minorHAnsi" w:eastAsia="Arial" w:hAnsiTheme="minorHAnsi" w:cstheme="minorHAnsi"/>
          <w:sz w:val="22"/>
          <w:szCs w:val="22"/>
        </w:rPr>
        <w:t>–</w:t>
      </w:r>
      <w:r w:rsidRPr="007F45A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45AF">
        <w:rPr>
          <w:rFonts w:asciiTheme="minorHAnsi" w:eastAsia="Arial" w:hAnsiTheme="minorHAnsi" w:cstheme="minorHAnsi"/>
          <w:sz w:val="22"/>
          <w:szCs w:val="22"/>
        </w:rPr>
        <w:t>B</w:t>
      </w:r>
      <w:r w:rsidRPr="007F45AF">
        <w:rPr>
          <w:rFonts w:asciiTheme="minorHAnsi" w:eastAsia="Arial" w:hAnsiTheme="minorHAnsi" w:cstheme="minorHAnsi"/>
          <w:spacing w:val="1"/>
          <w:sz w:val="22"/>
          <w:szCs w:val="22"/>
        </w:rPr>
        <w:t>oa</w:t>
      </w:r>
      <w:r w:rsidRPr="007F45AF">
        <w:rPr>
          <w:rFonts w:asciiTheme="minorHAnsi" w:eastAsia="Arial" w:hAnsiTheme="minorHAnsi" w:cstheme="minorHAnsi"/>
          <w:sz w:val="22"/>
          <w:szCs w:val="22"/>
        </w:rPr>
        <w:t xml:space="preserve">rd </w:t>
      </w:r>
      <w:r w:rsidRPr="007F45A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7F45AF">
        <w:rPr>
          <w:rFonts w:asciiTheme="minorHAnsi" w:eastAsia="Arial" w:hAnsiTheme="minorHAnsi" w:cstheme="minorHAnsi"/>
          <w:sz w:val="22"/>
          <w:szCs w:val="22"/>
        </w:rPr>
        <w:t>f</w:t>
      </w:r>
      <w:r w:rsidRPr="007F45A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F45AF">
        <w:rPr>
          <w:rFonts w:asciiTheme="minorHAnsi" w:eastAsia="Arial" w:hAnsiTheme="minorHAnsi" w:cstheme="minorHAnsi"/>
          <w:spacing w:val="1"/>
          <w:sz w:val="22"/>
          <w:szCs w:val="22"/>
        </w:rPr>
        <w:t>Go</w:t>
      </w:r>
      <w:r w:rsidRPr="007F45AF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7F45AF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7F45AF">
        <w:rPr>
          <w:rFonts w:asciiTheme="minorHAnsi" w:eastAsia="Arial" w:hAnsiTheme="minorHAnsi" w:cstheme="minorHAnsi"/>
          <w:sz w:val="22"/>
          <w:szCs w:val="22"/>
        </w:rPr>
        <w:t>rn</w:t>
      </w:r>
      <w:r w:rsidRPr="007F45A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7F45AF">
        <w:rPr>
          <w:rFonts w:asciiTheme="minorHAnsi" w:eastAsia="Arial" w:hAnsiTheme="minorHAnsi" w:cstheme="minorHAnsi"/>
          <w:sz w:val="22"/>
          <w:szCs w:val="22"/>
        </w:rPr>
        <w:t>rs</w:t>
      </w:r>
    </w:p>
    <w:p w14:paraId="26DE39D3" w14:textId="77777777" w:rsidR="000515E2" w:rsidRPr="007F45AF" w:rsidRDefault="007F45AF" w:rsidP="007F45AF">
      <w:pPr>
        <w:ind w:left="222"/>
        <w:rPr>
          <w:rFonts w:asciiTheme="minorHAnsi" w:eastAsia="Arial" w:hAnsiTheme="minorHAnsi" w:cstheme="minorHAnsi"/>
          <w:sz w:val="22"/>
          <w:szCs w:val="22"/>
        </w:rPr>
      </w:pPr>
      <w:r w:rsidRPr="007F45AF">
        <w:rPr>
          <w:rFonts w:asciiTheme="minorHAnsi" w:eastAsia="Arial" w:hAnsiTheme="minorHAnsi" w:cstheme="minorHAnsi"/>
          <w:sz w:val="22"/>
          <w:szCs w:val="22"/>
        </w:rPr>
        <w:t>B</w:t>
      </w:r>
      <w:r w:rsidRPr="007F45AF">
        <w:rPr>
          <w:rFonts w:asciiTheme="minorHAnsi" w:eastAsia="Arial" w:hAnsiTheme="minorHAnsi" w:cstheme="minorHAnsi"/>
          <w:spacing w:val="1"/>
          <w:sz w:val="22"/>
          <w:szCs w:val="22"/>
        </w:rPr>
        <w:t>oa</w:t>
      </w:r>
      <w:r w:rsidRPr="007F45AF">
        <w:rPr>
          <w:rFonts w:asciiTheme="minorHAnsi" w:eastAsia="Arial" w:hAnsiTheme="minorHAnsi" w:cstheme="minorHAnsi"/>
          <w:sz w:val="22"/>
          <w:szCs w:val="22"/>
        </w:rPr>
        <w:t>rd U</w:t>
      </w:r>
      <w:r w:rsidRPr="007F45AF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7F45AF">
        <w:rPr>
          <w:rFonts w:asciiTheme="minorHAnsi" w:eastAsia="Arial" w:hAnsiTheme="minorHAnsi" w:cstheme="minorHAnsi"/>
          <w:sz w:val="22"/>
          <w:szCs w:val="22"/>
        </w:rPr>
        <w:t>i</w:t>
      </w:r>
      <w:r w:rsidRPr="007F45AF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7F45AF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7F45AF">
        <w:rPr>
          <w:rFonts w:asciiTheme="minorHAnsi" w:eastAsia="Arial" w:hAnsiTheme="minorHAnsi" w:cstheme="minorHAnsi"/>
          <w:sz w:val="22"/>
          <w:szCs w:val="22"/>
        </w:rPr>
        <w:t>rs</w:t>
      </w:r>
      <w:r w:rsidRPr="007F45A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45AF">
        <w:rPr>
          <w:rFonts w:asciiTheme="minorHAnsi" w:eastAsia="Arial" w:hAnsiTheme="minorHAnsi" w:cstheme="minorHAnsi"/>
          <w:sz w:val="22"/>
          <w:szCs w:val="22"/>
        </w:rPr>
        <w:t>ty</w:t>
      </w:r>
      <w:r w:rsidRPr="007F45A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F45AF">
        <w:rPr>
          <w:rFonts w:asciiTheme="minorHAnsi" w:eastAsia="Arial" w:hAnsiTheme="minorHAnsi" w:cstheme="minorHAnsi"/>
          <w:sz w:val="22"/>
          <w:szCs w:val="22"/>
        </w:rPr>
        <w:t xml:space="preserve">FH </w:t>
      </w:r>
      <w:r w:rsidRPr="007F45AF">
        <w:rPr>
          <w:rFonts w:asciiTheme="minorHAnsi" w:eastAsia="Arial" w:hAnsiTheme="minorHAnsi" w:cstheme="minorHAnsi"/>
          <w:spacing w:val="1"/>
          <w:sz w:val="22"/>
          <w:szCs w:val="22"/>
        </w:rPr>
        <w:t>Kö</w:t>
      </w:r>
      <w:r w:rsidRPr="007F45AF">
        <w:rPr>
          <w:rFonts w:asciiTheme="minorHAnsi" w:eastAsia="Arial" w:hAnsiTheme="minorHAnsi" w:cstheme="minorHAnsi"/>
          <w:sz w:val="22"/>
          <w:szCs w:val="22"/>
        </w:rPr>
        <w:t>ln</w:t>
      </w:r>
    </w:p>
    <w:p w14:paraId="365D1EA8" w14:textId="77777777" w:rsidR="000515E2" w:rsidRPr="007F45AF" w:rsidRDefault="007F45AF" w:rsidP="007F45AF">
      <w:pPr>
        <w:ind w:left="222"/>
        <w:rPr>
          <w:rFonts w:asciiTheme="minorHAnsi" w:eastAsia="Arial" w:hAnsiTheme="minorHAnsi" w:cstheme="minorHAnsi"/>
          <w:sz w:val="22"/>
          <w:szCs w:val="22"/>
        </w:rPr>
      </w:pPr>
      <w:r w:rsidRPr="007F45A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7F45AF">
        <w:rPr>
          <w:rFonts w:asciiTheme="minorHAnsi" w:eastAsia="Arial" w:hAnsiTheme="minorHAnsi" w:cstheme="minorHAnsi"/>
          <w:spacing w:val="1"/>
          <w:sz w:val="22"/>
          <w:szCs w:val="22"/>
        </w:rPr>
        <w:t>embe</w:t>
      </w:r>
      <w:r w:rsidRPr="007F45AF">
        <w:rPr>
          <w:rFonts w:asciiTheme="minorHAnsi" w:eastAsia="Arial" w:hAnsiTheme="minorHAnsi" w:cstheme="minorHAnsi"/>
          <w:sz w:val="22"/>
          <w:szCs w:val="22"/>
        </w:rPr>
        <w:t>r of</w:t>
      </w:r>
      <w:r w:rsidRPr="007F45A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F45AF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7F45AF">
        <w:rPr>
          <w:rFonts w:asciiTheme="minorHAnsi" w:eastAsia="Arial" w:hAnsiTheme="minorHAnsi" w:cstheme="minorHAnsi"/>
          <w:sz w:val="22"/>
          <w:szCs w:val="22"/>
        </w:rPr>
        <w:t>e</w:t>
      </w:r>
      <w:r w:rsidRPr="007F45A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Boa</w:t>
      </w:r>
      <w:r w:rsidRPr="007F45AF">
        <w:rPr>
          <w:rFonts w:asciiTheme="minorHAnsi" w:eastAsia="Arial" w:hAnsiTheme="minorHAnsi" w:cstheme="minorHAnsi"/>
          <w:sz w:val="22"/>
          <w:szCs w:val="22"/>
        </w:rPr>
        <w:t xml:space="preserve">rd </w:t>
      </w:r>
      <w:r w:rsidRPr="007F45A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7F45AF">
        <w:rPr>
          <w:rFonts w:asciiTheme="minorHAnsi" w:eastAsia="Arial" w:hAnsiTheme="minorHAnsi" w:cstheme="minorHAnsi"/>
          <w:sz w:val="22"/>
          <w:szCs w:val="22"/>
        </w:rPr>
        <w:t>f</w:t>
      </w:r>
      <w:r w:rsidRPr="007F45A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F45AF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F45AF">
        <w:rPr>
          <w:rFonts w:asciiTheme="minorHAnsi" w:eastAsia="Arial" w:hAnsiTheme="minorHAnsi" w:cstheme="minorHAnsi"/>
          <w:sz w:val="22"/>
          <w:szCs w:val="22"/>
        </w:rPr>
        <w:t>rust</w:t>
      </w:r>
      <w:r w:rsidRPr="007F45AF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7F45AF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7F45AF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7F45AF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7F45AF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F45AF">
        <w:rPr>
          <w:rFonts w:asciiTheme="minorHAnsi" w:eastAsia="Arial" w:hAnsiTheme="minorHAnsi" w:cstheme="minorHAnsi"/>
          <w:sz w:val="22"/>
          <w:szCs w:val="22"/>
        </w:rPr>
        <w:t>U</w:t>
      </w:r>
      <w:r w:rsidRPr="007F45AF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7F45AF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7F45AF">
        <w:rPr>
          <w:rFonts w:asciiTheme="minorHAnsi" w:eastAsia="Arial" w:hAnsiTheme="minorHAnsi" w:cstheme="minorHAnsi"/>
          <w:sz w:val="22"/>
          <w:szCs w:val="22"/>
        </w:rPr>
        <w:t>I</w:t>
      </w:r>
      <w:r w:rsidRPr="007F45AF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7F45AF">
        <w:rPr>
          <w:rFonts w:asciiTheme="minorHAnsi" w:eastAsia="Arial" w:hAnsiTheme="minorHAnsi" w:cstheme="minorHAnsi"/>
          <w:sz w:val="22"/>
          <w:szCs w:val="22"/>
        </w:rPr>
        <w:t>S</w:t>
      </w:r>
      <w:r w:rsidRPr="007F45A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45AF">
        <w:rPr>
          <w:rFonts w:asciiTheme="minorHAnsi" w:eastAsia="Arial" w:hAnsiTheme="minorHAnsi" w:cstheme="minorHAnsi"/>
          <w:sz w:val="22"/>
          <w:szCs w:val="22"/>
        </w:rPr>
        <w:t>st</w:t>
      </w:r>
      <w:r w:rsidRPr="007F45AF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7F45AF">
        <w:rPr>
          <w:rFonts w:asciiTheme="minorHAnsi" w:eastAsia="Arial" w:hAnsiTheme="minorHAnsi" w:cstheme="minorHAnsi"/>
          <w:sz w:val="22"/>
          <w:szCs w:val="22"/>
        </w:rPr>
        <w:t>rting</w:t>
      </w:r>
      <w:r w:rsidRPr="007F45A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F45AF">
        <w:rPr>
          <w:rFonts w:asciiTheme="minorHAnsi" w:eastAsia="Arial" w:hAnsiTheme="minorHAnsi" w:cstheme="minorHAnsi"/>
          <w:sz w:val="22"/>
          <w:szCs w:val="22"/>
        </w:rPr>
        <w:t>A</w:t>
      </w:r>
      <w:r w:rsidRPr="007F45AF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7F45AF">
        <w:rPr>
          <w:rFonts w:asciiTheme="minorHAnsi" w:eastAsia="Arial" w:hAnsiTheme="minorHAnsi" w:cstheme="minorHAnsi"/>
          <w:sz w:val="22"/>
          <w:szCs w:val="22"/>
        </w:rPr>
        <w:t>r</w:t>
      </w:r>
      <w:r w:rsidRPr="007F45A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45AF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7F45AF">
        <w:rPr>
          <w:rFonts w:asciiTheme="minorHAnsi" w:eastAsia="Arial" w:hAnsiTheme="minorHAnsi" w:cstheme="minorHAnsi"/>
          <w:spacing w:val="1"/>
          <w:sz w:val="22"/>
          <w:szCs w:val="22"/>
        </w:rPr>
        <w:t>201</w:t>
      </w:r>
      <w:r w:rsidRPr="007F45AF">
        <w:rPr>
          <w:rFonts w:asciiTheme="minorHAnsi" w:eastAsia="Arial" w:hAnsiTheme="minorHAnsi" w:cstheme="minorHAnsi"/>
          <w:sz w:val="22"/>
          <w:szCs w:val="22"/>
        </w:rPr>
        <w:t>5</w:t>
      </w:r>
    </w:p>
    <w:sectPr w:rsidR="000515E2" w:rsidRPr="007F45AF">
      <w:pgSz w:w="11920" w:h="16860"/>
      <w:pgMar w:top="1340" w:right="168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9421B5"/>
    <w:multiLevelType w:val="multilevel"/>
    <w:tmpl w:val="B3EABB8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5E2"/>
    <w:rsid w:val="000515E2"/>
    <w:rsid w:val="007F4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6473"/>
  <w15:docId w15:val="{0E170C1C-57EA-4A58-94F5-F38D663DA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1745</Characters>
  <Application>Microsoft Office Word</Application>
  <DocSecurity>0</DocSecurity>
  <Lines>14</Lines>
  <Paragraphs>4</Paragraphs>
  <ScaleCrop>false</ScaleCrop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2021-07-06T13:31:00Z</dcterms:created>
  <dcterms:modified xsi:type="dcterms:W3CDTF">2021-07-06T13:32:00Z</dcterms:modified>
</cp:coreProperties>
</file>